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01E556F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407B105" w14:textId="77777777" w:rsidR="00EF2178" w:rsidRPr="00403BFD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auto"/>
        </w:rPr>
      </w:pP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294E2002" w14:textId="77777777" w:rsidR="00CB1D62" w:rsidRPr="00403BFD" w:rsidRDefault="00CB1D62" w:rsidP="00331366">
      <w:pPr>
        <w:spacing w:line="360" w:lineRule="auto"/>
        <w:rPr>
          <w:rFonts w:ascii="Arial" w:hAnsi="Arial" w:cs="Arial"/>
          <w:b/>
          <w:bCs/>
          <w:color w:val="auto"/>
        </w:rPr>
      </w:pPr>
    </w:p>
    <w:p w14:paraId="576690B1" w14:textId="220C2901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4394"/>
        <w:gridCol w:w="850"/>
        <w:gridCol w:w="993"/>
        <w:gridCol w:w="1275"/>
        <w:gridCol w:w="1276"/>
      </w:tblGrid>
      <w:tr w:rsidR="00331366" w:rsidRPr="000B3580" w14:paraId="3FC45E87" w14:textId="77777777" w:rsidTr="00CC21A7">
        <w:tc>
          <w:tcPr>
            <w:tcW w:w="709" w:type="dxa"/>
            <w:shd w:val="clear" w:color="auto" w:fill="auto"/>
            <w:vAlign w:val="center"/>
          </w:tcPr>
          <w:p w14:paraId="4C9B8BE2" w14:textId="77777777" w:rsidR="00331366" w:rsidRPr="00C22FB8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22FB8">
              <w:rPr>
                <w:rFonts w:ascii="Arial" w:hAnsi="Arial" w:cs="Arial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52318D" w14:textId="77777777" w:rsidR="00331366" w:rsidRPr="00C22FB8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22FB8">
              <w:rPr>
                <w:rFonts w:ascii="Arial" w:hAnsi="Arial" w:cs="Arial"/>
                <w:b/>
                <w:bCs/>
                <w:sz w:val="14"/>
                <w:szCs w:val="14"/>
              </w:rPr>
              <w:t>CATMAT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A439689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2DF2D4F8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DETALHADA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E107B5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18DE2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UNIDD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DCFCDB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VALOR</w:t>
            </w:r>
          </w:p>
          <w:p w14:paraId="0FDD2AD0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C02B74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VALOR</w:t>
            </w:r>
          </w:p>
          <w:p w14:paraId="114FDC55" w14:textId="77777777" w:rsidR="00331366" w:rsidRPr="000B3580" w:rsidRDefault="00331366" w:rsidP="00CC21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3580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581421" w:rsidRPr="000B3580" w14:paraId="6D0E1F5A" w14:textId="77777777" w:rsidTr="00DA4FE8">
        <w:tc>
          <w:tcPr>
            <w:tcW w:w="709" w:type="dxa"/>
            <w:shd w:val="clear" w:color="auto" w:fill="auto"/>
          </w:tcPr>
          <w:p w14:paraId="2CB157EF" w14:textId="77777777" w:rsidR="00581421" w:rsidRPr="00F51718" w:rsidRDefault="00581421" w:rsidP="00581421">
            <w:pPr>
              <w:spacing w:line="360" w:lineRule="auto"/>
              <w:jc w:val="center"/>
              <w:rPr>
                <w:rFonts w:ascii="LiberationSerif" w:hAnsi="LiberationSerif" w:cs="LiberationSerif"/>
                <w:sz w:val="20"/>
                <w:szCs w:val="20"/>
              </w:rPr>
            </w:pPr>
          </w:p>
          <w:p w14:paraId="2A8740F2" w14:textId="77777777" w:rsidR="00581421" w:rsidRPr="00F51718" w:rsidRDefault="00581421" w:rsidP="00581421">
            <w:pPr>
              <w:spacing w:line="360" w:lineRule="auto"/>
              <w:jc w:val="center"/>
              <w:rPr>
                <w:rFonts w:ascii="LiberationSerif" w:hAnsi="LiberationSerif" w:cs="LiberationSerif"/>
                <w:sz w:val="20"/>
                <w:szCs w:val="20"/>
              </w:rPr>
            </w:pPr>
          </w:p>
          <w:p w14:paraId="6B6B3CFA" w14:textId="21D34494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718">
              <w:rPr>
                <w:rFonts w:ascii="LiberationSerif" w:hAnsi="LiberationSerif" w:cs="LiberationSerif"/>
                <w:sz w:val="20"/>
                <w:szCs w:val="20"/>
              </w:rPr>
              <w:t xml:space="preserve">1 </w:t>
            </w:r>
          </w:p>
        </w:tc>
        <w:tc>
          <w:tcPr>
            <w:tcW w:w="993" w:type="dxa"/>
            <w:shd w:val="clear" w:color="auto" w:fill="auto"/>
          </w:tcPr>
          <w:p w14:paraId="40FAB23D" w14:textId="77777777" w:rsidR="00581421" w:rsidRPr="00F51718" w:rsidRDefault="00581421" w:rsidP="00581421">
            <w:pPr>
              <w:spacing w:line="360" w:lineRule="auto"/>
              <w:jc w:val="center"/>
              <w:rPr>
                <w:rFonts w:ascii="LiberationSerif" w:hAnsi="LiberationSerif" w:cs="LiberationSerif"/>
                <w:sz w:val="20"/>
                <w:szCs w:val="20"/>
              </w:rPr>
            </w:pPr>
          </w:p>
          <w:p w14:paraId="6C94AB25" w14:textId="77777777" w:rsidR="00581421" w:rsidRPr="00F51718" w:rsidRDefault="00581421" w:rsidP="00581421">
            <w:pPr>
              <w:spacing w:line="360" w:lineRule="auto"/>
              <w:jc w:val="center"/>
              <w:rPr>
                <w:rFonts w:ascii="LiberationSerif" w:hAnsi="LiberationSerif" w:cs="LiberationSerif"/>
                <w:sz w:val="20"/>
                <w:szCs w:val="20"/>
              </w:rPr>
            </w:pPr>
          </w:p>
          <w:p w14:paraId="0C0F3E28" w14:textId="1E76943E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718">
              <w:rPr>
                <w:rFonts w:ascii="LiberationSerif" w:hAnsi="LiberationSerif" w:cs="LiberationSerif"/>
                <w:sz w:val="20"/>
                <w:szCs w:val="20"/>
              </w:rPr>
              <w:t>461651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621D448" w14:textId="77777777" w:rsidR="00581421" w:rsidRPr="00F51718" w:rsidRDefault="00581421" w:rsidP="0058142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1718">
              <w:rPr>
                <w:rFonts w:ascii="Arial" w:hAnsi="Arial" w:cs="Arial"/>
                <w:b/>
                <w:bCs/>
                <w:sz w:val="20"/>
                <w:szCs w:val="20"/>
              </w:rPr>
              <w:t>GÁS GLP A GRANEL</w:t>
            </w:r>
            <w:r w:rsidRPr="00F5171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1EA776F" w14:textId="1AD9AC1E" w:rsidR="00581421" w:rsidRPr="000B3580" w:rsidRDefault="00581421" w:rsidP="0058142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718">
              <w:rPr>
                <w:rFonts w:ascii="Arial" w:hAnsi="Arial" w:cs="Arial"/>
                <w:sz w:val="20"/>
                <w:szCs w:val="20"/>
              </w:rPr>
              <w:t>Gás Liquefeito de Petróleo – GLP a granel, que deverá ser armazenado em 04 (quatro) estacionários P19 própria Contratada, instalados e em condições de funcionamento, cedido no regime de comodato.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F4B153" w14:textId="2BACCC32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718">
              <w:rPr>
                <w:rFonts w:ascii="Arial" w:hAnsi="Arial" w:cs="Arial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36204" w14:textId="1F227714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718">
              <w:rPr>
                <w:rFonts w:ascii="Arial" w:hAnsi="Arial" w:cs="Arial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1275" w:type="dxa"/>
            <w:shd w:val="clear" w:color="auto" w:fill="auto"/>
          </w:tcPr>
          <w:p w14:paraId="7C141B60" w14:textId="77777777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A6B2F9B" w14:textId="77777777" w:rsidR="00581421" w:rsidRPr="000B3580" w:rsidRDefault="00581421" w:rsidP="0058142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A5333" w14:textId="72368884" w:rsidR="00331366" w:rsidRPr="00BB7A7C" w:rsidRDefault="00331366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14C9B025" w14:textId="77777777" w:rsidR="00403BFD" w:rsidRPr="00BB7A7C" w:rsidRDefault="00403BFD" w:rsidP="00403BFD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187726C1" w14:textId="77777777" w:rsidR="00403BFD" w:rsidRPr="00BB7A7C" w:rsidRDefault="00403BFD" w:rsidP="00403BFD">
      <w:pPr>
        <w:spacing w:line="360" w:lineRule="auto"/>
        <w:jc w:val="center"/>
        <w:rPr>
          <w:rFonts w:ascii="Arial" w:hAnsi="Arial" w:cs="Arial"/>
        </w:rPr>
      </w:pP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1BCE074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49F9CD23" w14:textId="77777777" w:rsidR="00403BFD" w:rsidRPr="00F94331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17FE80E3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p w14:paraId="2C5CFE4B" w14:textId="77777777" w:rsidR="007B026E" w:rsidRPr="00403BFD" w:rsidRDefault="007B026E" w:rsidP="007B026E">
      <w:pPr>
        <w:rPr>
          <w:color w:val="auto"/>
        </w:rPr>
      </w:pPr>
    </w:p>
    <w:sectPr w:rsidR="007B026E" w:rsidRPr="00403BFD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34594" w14:textId="77777777" w:rsidR="00F853C7" w:rsidRDefault="00F853C7">
      <w:r>
        <w:separator/>
      </w:r>
    </w:p>
  </w:endnote>
  <w:endnote w:type="continuationSeparator" w:id="0">
    <w:p w14:paraId="14C00641" w14:textId="77777777" w:rsidR="00F853C7" w:rsidRDefault="00F8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4ED61" w14:textId="77777777" w:rsidR="00F853C7" w:rsidRDefault="00F853C7">
      <w:r>
        <w:separator/>
      </w:r>
    </w:p>
  </w:footnote>
  <w:footnote w:type="continuationSeparator" w:id="0">
    <w:p w14:paraId="3B2C7446" w14:textId="77777777" w:rsidR="00F853C7" w:rsidRDefault="00F85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0DABA9F4" w:rsidR="00A758FE" w:rsidRDefault="00000000">
    <w:pPr>
      <w:pStyle w:val="Cabealho"/>
      <w:rPr>
        <w:rFonts w:ascii="Swis721 BT" w:eastAsia="Swis721 BT" w:hAnsi="Swis721 BT" w:cs="Swis721 BT"/>
        <w:bCs/>
        <w:color w:val="FF0000"/>
        <w:sz w:val="20"/>
      </w:rPr>
    </w:pPr>
    <w: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2874"/>
    <w:rsid w:val="000B4341"/>
    <w:rsid w:val="000C15C6"/>
    <w:rsid w:val="000C64F1"/>
    <w:rsid w:val="000C6DE5"/>
    <w:rsid w:val="001029E4"/>
    <w:rsid w:val="00106E46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6DD9"/>
    <w:rsid w:val="00255B7C"/>
    <w:rsid w:val="00263333"/>
    <w:rsid w:val="002721CB"/>
    <w:rsid w:val="00274730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1366"/>
    <w:rsid w:val="00333B95"/>
    <w:rsid w:val="00337788"/>
    <w:rsid w:val="00344D6D"/>
    <w:rsid w:val="003465E0"/>
    <w:rsid w:val="003543A4"/>
    <w:rsid w:val="003562F6"/>
    <w:rsid w:val="00357C48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1741D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29F7"/>
    <w:rsid w:val="004C3F6B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81421"/>
    <w:rsid w:val="005A430E"/>
    <w:rsid w:val="005A6B50"/>
    <w:rsid w:val="005A719F"/>
    <w:rsid w:val="005B6F29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B52C7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58EF"/>
    <w:rsid w:val="00D45ADF"/>
    <w:rsid w:val="00D61EEA"/>
    <w:rsid w:val="00D63AF3"/>
    <w:rsid w:val="00D658DE"/>
    <w:rsid w:val="00D65952"/>
    <w:rsid w:val="00D71172"/>
    <w:rsid w:val="00D7446F"/>
    <w:rsid w:val="00D77BC7"/>
    <w:rsid w:val="00D872D1"/>
    <w:rsid w:val="00D90F5B"/>
    <w:rsid w:val="00DA7A4A"/>
    <w:rsid w:val="00DB52DE"/>
    <w:rsid w:val="00DD176B"/>
    <w:rsid w:val="00DD4430"/>
    <w:rsid w:val="00DE02C5"/>
    <w:rsid w:val="00DF2631"/>
    <w:rsid w:val="00DF539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60327"/>
    <w:rsid w:val="00E70962"/>
    <w:rsid w:val="00E7139F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3C7"/>
    <w:rsid w:val="00F856BE"/>
    <w:rsid w:val="00F94529"/>
    <w:rsid w:val="00FA4E24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146</cp:revision>
  <cp:lastPrinted>2024-05-06T16:50:00Z</cp:lastPrinted>
  <dcterms:created xsi:type="dcterms:W3CDTF">2024-04-19T16:40:00Z</dcterms:created>
  <dcterms:modified xsi:type="dcterms:W3CDTF">2025-05-29T15:02:00Z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